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176" w:rsidRDefault="00731176" w:rsidP="000F3F93">
      <w:pPr>
        <w:spacing w:after="0" w:line="480" w:lineRule="auto"/>
        <w:ind w:left="357"/>
        <w:jc w:val="center"/>
        <w:rPr>
          <w:rFonts w:ascii="Arial" w:hAnsi="Arial" w:cs="Arial"/>
          <w:b/>
          <w:sz w:val="28"/>
          <w:szCs w:val="28"/>
        </w:rPr>
      </w:pPr>
    </w:p>
    <w:p w:rsidR="00731176" w:rsidRDefault="00731176" w:rsidP="000F3F93">
      <w:pPr>
        <w:spacing w:after="0" w:line="480" w:lineRule="auto"/>
        <w:ind w:left="357"/>
        <w:jc w:val="center"/>
        <w:rPr>
          <w:rFonts w:ascii="Arial" w:hAnsi="Arial" w:cs="Arial"/>
          <w:b/>
          <w:sz w:val="28"/>
          <w:szCs w:val="28"/>
        </w:rPr>
      </w:pPr>
    </w:p>
    <w:p w:rsidR="00EA7289" w:rsidRDefault="00774318" w:rsidP="000F3F93">
      <w:pPr>
        <w:spacing w:after="0" w:line="480" w:lineRule="auto"/>
        <w:ind w:left="357"/>
        <w:jc w:val="center"/>
        <w:rPr>
          <w:rFonts w:ascii="Arial" w:hAnsi="Arial" w:cs="Arial"/>
          <w:b/>
          <w:sz w:val="28"/>
          <w:szCs w:val="28"/>
        </w:rPr>
      </w:pPr>
      <w:r w:rsidRPr="000F3F93">
        <w:rPr>
          <w:rFonts w:ascii="Arial" w:hAnsi="Arial" w:cs="Arial"/>
          <w:b/>
          <w:sz w:val="28"/>
          <w:szCs w:val="28"/>
        </w:rPr>
        <w:t xml:space="preserve">ZAWARTOŚĆ PROJEKTU </w:t>
      </w:r>
      <w:r w:rsidR="004803B6">
        <w:rPr>
          <w:rFonts w:ascii="Arial" w:hAnsi="Arial" w:cs="Arial"/>
          <w:b/>
          <w:sz w:val="28"/>
          <w:szCs w:val="28"/>
        </w:rPr>
        <w:t>WYKONAWCZEGO</w:t>
      </w:r>
    </w:p>
    <w:p w:rsidR="004803B6" w:rsidRPr="000F3F93" w:rsidRDefault="004803B6" w:rsidP="000F3F93">
      <w:pPr>
        <w:spacing w:after="0" w:line="480" w:lineRule="auto"/>
        <w:ind w:left="35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ETAP I</w:t>
      </w:r>
      <w:r w:rsidR="00477A1F">
        <w:rPr>
          <w:rFonts w:ascii="Arial" w:hAnsi="Arial" w:cs="Arial"/>
          <w:b/>
          <w:sz w:val="28"/>
          <w:szCs w:val="28"/>
        </w:rPr>
        <w:t>I</w:t>
      </w:r>
    </w:p>
    <w:p w:rsidR="00774318" w:rsidRDefault="00774318" w:rsidP="000F3F93">
      <w:pPr>
        <w:spacing w:after="0" w:line="480" w:lineRule="auto"/>
        <w:ind w:left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INSTALACJE TELETECHNICZNE</w:t>
      </w:r>
    </w:p>
    <w:p w:rsidR="00774318" w:rsidRDefault="00774318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731176" w:rsidRDefault="00731176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731176" w:rsidRDefault="00731176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731176" w:rsidRPr="005D09EB" w:rsidRDefault="00731176" w:rsidP="001C50E2">
      <w:pPr>
        <w:spacing w:after="0" w:line="240" w:lineRule="auto"/>
        <w:ind w:left="357"/>
        <w:rPr>
          <w:rFonts w:ascii="Arial" w:hAnsi="Arial" w:cs="Arial"/>
          <w:shd w:val="clear" w:color="auto" w:fill="FFFFFF"/>
        </w:rPr>
      </w:pPr>
    </w:p>
    <w:p w:rsidR="00774318" w:rsidRPr="000F3F93" w:rsidRDefault="00774318" w:rsidP="000F3F93">
      <w:pPr>
        <w:spacing w:before="240" w:after="120" w:line="240" w:lineRule="auto"/>
        <w:ind w:left="284"/>
        <w:rPr>
          <w:rFonts w:ascii="Arial" w:hAnsi="Arial" w:cs="Arial"/>
          <w:b/>
          <w:shd w:val="clear" w:color="auto" w:fill="FFFFFF"/>
        </w:rPr>
      </w:pPr>
      <w:r w:rsidRPr="000F3F93">
        <w:rPr>
          <w:rFonts w:ascii="Arial" w:hAnsi="Arial" w:cs="Arial"/>
          <w:b/>
          <w:shd w:val="clear" w:color="auto" w:fill="FFFFFF"/>
        </w:rPr>
        <w:t xml:space="preserve">II </w:t>
      </w:r>
      <w:r w:rsidR="000F3F93" w:rsidRPr="000F3F93">
        <w:rPr>
          <w:rFonts w:ascii="Arial" w:hAnsi="Arial" w:cs="Arial"/>
          <w:b/>
          <w:shd w:val="clear" w:color="auto" w:fill="FFFFFF"/>
        </w:rPr>
        <w:tab/>
      </w:r>
      <w:r w:rsidRPr="000F3F93">
        <w:rPr>
          <w:rFonts w:ascii="Arial" w:hAnsi="Arial" w:cs="Arial"/>
          <w:b/>
          <w:shd w:val="clear" w:color="auto" w:fill="FFFFFF"/>
        </w:rPr>
        <w:t>OPIS TECHNICZNY</w:t>
      </w:r>
    </w:p>
    <w:p w:rsidR="00774318" w:rsidRPr="004803B6" w:rsidRDefault="00774318" w:rsidP="004803B6">
      <w:pPr>
        <w:pStyle w:val="Akapitzlist"/>
        <w:numPr>
          <w:ilvl w:val="0"/>
          <w:numId w:val="16"/>
        </w:numPr>
        <w:rPr>
          <w:rFonts w:ascii="Arial" w:hAnsi="Arial" w:cs="Arial"/>
          <w:shd w:val="clear" w:color="auto" w:fill="FFFFFF"/>
        </w:rPr>
      </w:pPr>
      <w:r w:rsidRPr="004803B6">
        <w:rPr>
          <w:rFonts w:ascii="Arial" w:hAnsi="Arial" w:cs="Arial"/>
          <w:shd w:val="clear" w:color="auto" w:fill="FFFFFF"/>
        </w:rPr>
        <w:t>Instalacje teletechniczne</w:t>
      </w:r>
    </w:p>
    <w:p w:rsidR="000F3F93" w:rsidRPr="000F3F93" w:rsidRDefault="004803B6" w:rsidP="000F3F93">
      <w:pPr>
        <w:spacing w:before="240" w:after="120"/>
        <w:ind w:left="284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III</w:t>
      </w:r>
      <w:r w:rsidR="000F3F93" w:rsidRPr="000F3F93">
        <w:rPr>
          <w:rFonts w:ascii="Arial" w:hAnsi="Arial" w:cs="Arial"/>
          <w:b/>
          <w:shd w:val="clear" w:color="auto" w:fill="FFFFFF"/>
        </w:rPr>
        <w:tab/>
        <w:t>ZESTAWIENIE RYSUNKÓW</w:t>
      </w:r>
    </w:p>
    <w:p w:rsidR="000F3F93" w:rsidRDefault="004803B6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TE-01</w:t>
      </w:r>
      <w:r w:rsidR="00477A1F">
        <w:rPr>
          <w:rFonts w:ascii="Arial" w:hAnsi="Arial" w:cs="Arial"/>
          <w:shd w:val="clear" w:color="auto" w:fill="FFFFFF"/>
        </w:rPr>
        <w:t>/1</w:t>
      </w:r>
      <w:r w:rsidR="000F3F93">
        <w:rPr>
          <w:rFonts w:ascii="Arial" w:hAnsi="Arial" w:cs="Arial"/>
          <w:shd w:val="clear" w:color="auto" w:fill="FFFFFF"/>
        </w:rPr>
        <w:tab/>
      </w:r>
      <w:r>
        <w:rPr>
          <w:rFonts w:ascii="Arial" w:hAnsi="Arial" w:cs="Arial"/>
          <w:shd w:val="clear" w:color="auto" w:fill="FFFFFF"/>
        </w:rPr>
        <w:t>Plan instalacji SAP</w:t>
      </w:r>
      <w:r w:rsidR="00477A1F">
        <w:rPr>
          <w:rFonts w:ascii="Arial" w:hAnsi="Arial" w:cs="Arial"/>
          <w:shd w:val="clear" w:color="auto" w:fill="FFFFFF"/>
        </w:rPr>
        <w:t xml:space="preserve"> – cz. 1</w:t>
      </w:r>
    </w:p>
    <w:p w:rsidR="00477A1F" w:rsidRDefault="00477A1F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TE-01/2</w:t>
      </w:r>
      <w:r>
        <w:rPr>
          <w:rFonts w:ascii="Arial" w:hAnsi="Arial" w:cs="Arial"/>
          <w:shd w:val="clear" w:color="auto" w:fill="FFFFFF"/>
        </w:rPr>
        <w:tab/>
        <w:t>Plan instalacji SAP – cz. 2</w:t>
      </w:r>
    </w:p>
    <w:p w:rsidR="004803B6" w:rsidRDefault="004803B6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TE-02</w:t>
      </w:r>
      <w:r>
        <w:rPr>
          <w:rFonts w:ascii="Arial" w:hAnsi="Arial" w:cs="Arial"/>
          <w:shd w:val="clear" w:color="auto" w:fill="FFFFFF"/>
        </w:rPr>
        <w:tab/>
        <w:t>Schemat funkcjonalny instalacji SAP</w:t>
      </w:r>
    </w:p>
    <w:p w:rsidR="004803B6" w:rsidRDefault="004803B6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TE-03</w:t>
      </w:r>
      <w:r w:rsidR="00477A1F">
        <w:rPr>
          <w:rFonts w:ascii="Arial" w:hAnsi="Arial" w:cs="Arial"/>
          <w:shd w:val="clear" w:color="auto" w:fill="FFFFFF"/>
        </w:rPr>
        <w:t>/1</w:t>
      </w:r>
      <w:r>
        <w:rPr>
          <w:rFonts w:ascii="Arial" w:hAnsi="Arial" w:cs="Arial"/>
          <w:shd w:val="clear" w:color="auto" w:fill="FFFFFF"/>
        </w:rPr>
        <w:tab/>
        <w:t>Plan instalacji okablowania strukturalnego LAN</w:t>
      </w:r>
      <w:r w:rsidR="00477A1F">
        <w:rPr>
          <w:rFonts w:ascii="Arial" w:hAnsi="Arial" w:cs="Arial"/>
          <w:shd w:val="clear" w:color="auto" w:fill="FFFFFF"/>
        </w:rPr>
        <w:t xml:space="preserve"> – cz. 1</w:t>
      </w:r>
    </w:p>
    <w:p w:rsidR="00477A1F" w:rsidRDefault="00477A1F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TE-03/2</w:t>
      </w:r>
      <w:r>
        <w:rPr>
          <w:rFonts w:ascii="Arial" w:hAnsi="Arial" w:cs="Arial"/>
          <w:shd w:val="clear" w:color="auto" w:fill="FFFFFF"/>
        </w:rPr>
        <w:tab/>
        <w:t>Plan instalacji okablowania strukturalnego LAN – cz. 2</w:t>
      </w:r>
    </w:p>
    <w:p w:rsidR="004803B6" w:rsidRDefault="004803B6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TE-04</w:t>
      </w:r>
      <w:r>
        <w:rPr>
          <w:rFonts w:ascii="Arial" w:hAnsi="Arial" w:cs="Arial"/>
          <w:shd w:val="clear" w:color="auto" w:fill="FFFFFF"/>
        </w:rPr>
        <w:tab/>
        <w:t xml:space="preserve">Przełącznica sieci LAN na 9 piętrze – stan </w:t>
      </w:r>
      <w:r w:rsidR="00477A1F">
        <w:rPr>
          <w:rFonts w:ascii="Arial" w:hAnsi="Arial" w:cs="Arial"/>
          <w:shd w:val="clear" w:color="auto" w:fill="FFFFFF"/>
        </w:rPr>
        <w:t>po ETAPIE I przebudowy</w:t>
      </w:r>
    </w:p>
    <w:p w:rsidR="004803B6" w:rsidRDefault="004803B6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TE-05</w:t>
      </w:r>
      <w:r>
        <w:rPr>
          <w:rFonts w:ascii="Arial" w:hAnsi="Arial" w:cs="Arial"/>
          <w:shd w:val="clear" w:color="auto" w:fill="FFFFFF"/>
        </w:rPr>
        <w:tab/>
        <w:t xml:space="preserve">Przełącznica sieci LAN na 9 piętrze – stan </w:t>
      </w:r>
      <w:r w:rsidR="00477A1F">
        <w:rPr>
          <w:rFonts w:ascii="Arial" w:hAnsi="Arial" w:cs="Arial"/>
          <w:shd w:val="clear" w:color="auto" w:fill="FFFFFF"/>
        </w:rPr>
        <w:t>po ETAPIE II przebudowy</w:t>
      </w:r>
    </w:p>
    <w:p w:rsidR="004803B6" w:rsidRDefault="004803B6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TE-06</w:t>
      </w:r>
      <w:r w:rsidR="00477A1F">
        <w:rPr>
          <w:rFonts w:ascii="Arial" w:hAnsi="Arial" w:cs="Arial"/>
          <w:shd w:val="clear" w:color="auto" w:fill="FFFFFF"/>
        </w:rPr>
        <w:t>/1</w:t>
      </w:r>
      <w:r>
        <w:rPr>
          <w:rFonts w:ascii="Arial" w:hAnsi="Arial" w:cs="Arial"/>
          <w:shd w:val="clear" w:color="auto" w:fill="FFFFFF"/>
        </w:rPr>
        <w:tab/>
        <w:t xml:space="preserve">Plan instalacji </w:t>
      </w:r>
      <w:proofErr w:type="spellStart"/>
      <w:r>
        <w:rPr>
          <w:rFonts w:ascii="Arial" w:hAnsi="Arial" w:cs="Arial"/>
          <w:shd w:val="clear" w:color="auto" w:fill="FFFFFF"/>
        </w:rPr>
        <w:t>przyzywowej</w:t>
      </w:r>
      <w:proofErr w:type="spellEnd"/>
      <w:r w:rsidR="00477A1F">
        <w:rPr>
          <w:rFonts w:ascii="Arial" w:hAnsi="Arial" w:cs="Arial"/>
          <w:shd w:val="clear" w:color="auto" w:fill="FFFFFF"/>
        </w:rPr>
        <w:t xml:space="preserve"> – cz. 1</w:t>
      </w:r>
    </w:p>
    <w:p w:rsidR="00477A1F" w:rsidRDefault="00477A1F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TE-06/1</w:t>
      </w:r>
      <w:r>
        <w:rPr>
          <w:rFonts w:ascii="Arial" w:hAnsi="Arial" w:cs="Arial"/>
          <w:shd w:val="clear" w:color="auto" w:fill="FFFFFF"/>
        </w:rPr>
        <w:tab/>
        <w:t xml:space="preserve">Plan instalacji </w:t>
      </w:r>
      <w:proofErr w:type="spellStart"/>
      <w:r>
        <w:rPr>
          <w:rFonts w:ascii="Arial" w:hAnsi="Arial" w:cs="Arial"/>
          <w:shd w:val="clear" w:color="auto" w:fill="FFFFFF"/>
        </w:rPr>
        <w:t>przyzywowej</w:t>
      </w:r>
      <w:proofErr w:type="spellEnd"/>
      <w:r>
        <w:rPr>
          <w:rFonts w:ascii="Arial" w:hAnsi="Arial" w:cs="Arial"/>
          <w:shd w:val="clear" w:color="auto" w:fill="FFFFFF"/>
        </w:rPr>
        <w:t xml:space="preserve"> – cz. 2</w:t>
      </w:r>
    </w:p>
    <w:p w:rsidR="004803B6" w:rsidRDefault="004803B6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TE-07</w:t>
      </w:r>
      <w:r>
        <w:rPr>
          <w:rFonts w:ascii="Arial" w:hAnsi="Arial" w:cs="Arial"/>
          <w:shd w:val="clear" w:color="auto" w:fill="FFFFFF"/>
        </w:rPr>
        <w:tab/>
        <w:t>Schemat funkcjonalny systemu przywoławczego</w:t>
      </w:r>
    </w:p>
    <w:p w:rsidR="00477A1F" w:rsidRDefault="00477A1F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Rys. TE-08</w:t>
      </w:r>
      <w:r>
        <w:rPr>
          <w:rFonts w:ascii="Arial" w:hAnsi="Arial" w:cs="Arial"/>
          <w:shd w:val="clear" w:color="auto" w:fill="FFFFFF"/>
        </w:rPr>
        <w:tab/>
        <w:t>Plan instalacji TV</w:t>
      </w:r>
    </w:p>
    <w:p w:rsidR="00477A1F" w:rsidRDefault="00477A1F" w:rsidP="00477A1F">
      <w:pPr>
        <w:tabs>
          <w:tab w:val="left" w:pos="2410"/>
        </w:tabs>
        <w:spacing w:after="0" w:line="360" w:lineRule="auto"/>
        <w:ind w:left="851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Rys. </w:t>
      </w:r>
      <w:r w:rsidR="00C36D41">
        <w:rPr>
          <w:rFonts w:ascii="Arial" w:hAnsi="Arial" w:cs="Arial"/>
          <w:shd w:val="clear" w:color="auto" w:fill="FFFFFF"/>
        </w:rPr>
        <w:t>T</w:t>
      </w:r>
      <w:bookmarkStart w:id="0" w:name="_GoBack"/>
      <w:bookmarkEnd w:id="0"/>
      <w:r>
        <w:rPr>
          <w:rFonts w:ascii="Arial" w:hAnsi="Arial" w:cs="Arial"/>
          <w:shd w:val="clear" w:color="auto" w:fill="FFFFFF"/>
        </w:rPr>
        <w:t>E-09</w:t>
      </w:r>
      <w:r>
        <w:rPr>
          <w:rFonts w:ascii="Arial" w:hAnsi="Arial" w:cs="Arial"/>
          <w:shd w:val="clear" w:color="auto" w:fill="FFFFFF"/>
        </w:rPr>
        <w:tab/>
        <w:t xml:space="preserve">Schemat funkcjonalny instalacji </w:t>
      </w:r>
      <w:proofErr w:type="spellStart"/>
      <w:r>
        <w:rPr>
          <w:rFonts w:ascii="Arial" w:hAnsi="Arial" w:cs="Arial"/>
          <w:shd w:val="clear" w:color="auto" w:fill="FFFFFF"/>
        </w:rPr>
        <w:t>TVSz</w:t>
      </w:r>
      <w:proofErr w:type="spellEnd"/>
    </w:p>
    <w:p w:rsidR="000F3F93" w:rsidRPr="000F3F93" w:rsidRDefault="000F3F93" w:rsidP="000F3F93">
      <w:pPr>
        <w:ind w:left="284"/>
        <w:rPr>
          <w:rFonts w:ascii="Arial" w:hAnsi="Arial" w:cs="Arial"/>
          <w:shd w:val="clear" w:color="auto" w:fill="FFFFFF"/>
        </w:rPr>
      </w:pPr>
    </w:p>
    <w:sectPr w:rsidR="000F3F93" w:rsidRPr="000F3F93" w:rsidSect="00477A1F">
      <w:headerReference w:type="default" r:id="rId8"/>
      <w:footerReference w:type="default" r:id="rId9"/>
      <w:pgSz w:w="11906" w:h="16838"/>
      <w:pgMar w:top="1702" w:right="1274" w:bottom="1417" w:left="1417" w:header="708" w:footer="7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037" w:rsidRDefault="00634037" w:rsidP="005D09EB">
      <w:pPr>
        <w:spacing w:after="0" w:line="240" w:lineRule="auto"/>
      </w:pPr>
      <w:r>
        <w:separator/>
      </w:r>
    </w:p>
  </w:endnote>
  <w:endnote w:type="continuationSeparator" w:id="0">
    <w:p w:rsidR="00634037" w:rsidRDefault="00634037" w:rsidP="005D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9EB" w:rsidRPr="005D09EB" w:rsidRDefault="005D09EB" w:rsidP="005D09EB">
    <w:pPr>
      <w:pStyle w:val="Stopka"/>
      <w:jc w:val="center"/>
      <w:rPr>
        <w:rFonts w:ascii="Times New Roman" w:hAnsi="Times New Roman"/>
        <w:i/>
        <w:iCs/>
        <w:sz w:val="20"/>
        <w:szCs w:val="20"/>
      </w:rPr>
    </w:pPr>
    <w:r w:rsidRPr="005D09EB">
      <w:rPr>
        <w:rFonts w:ascii="Times New Roman" w:hAnsi="Times New Roman"/>
        <w:i/>
        <w:iCs/>
        <w:sz w:val="20"/>
        <w:szCs w:val="20"/>
      </w:rPr>
      <w:t xml:space="preserve">JEDNOSTKA PROJEKTOWA </w:t>
    </w:r>
  </w:p>
  <w:p w:rsidR="005D09EB" w:rsidRDefault="005D09EB" w:rsidP="005D09EB">
    <w:pPr>
      <w:snapToGrid w:val="0"/>
      <w:spacing w:after="0" w:line="240" w:lineRule="auto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  <w:lang w:eastAsia="ar-SA"/>
      </w:rPr>
      <w:t xml:space="preserve">PB PROBUD 1  </w:t>
    </w:r>
    <w:r>
      <w:rPr>
        <w:rFonts w:ascii="Arial" w:eastAsia="Arial" w:hAnsi="Arial" w:cs="Arial"/>
        <w:color w:val="000000"/>
        <w:sz w:val="16"/>
        <w:szCs w:val="16"/>
      </w:rPr>
      <w:t xml:space="preserve">Tadeusz Pawłowski,      ul. Warszawska 18, 05-090  Raszyn, Dawidy </w:t>
    </w:r>
  </w:p>
  <w:p w:rsidR="005D09EB" w:rsidRPr="005D09EB" w:rsidRDefault="005D09EB" w:rsidP="005D09EB">
    <w:pPr>
      <w:autoSpaceDE w:val="0"/>
      <w:snapToGrid w:val="0"/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eastAsia="ar-SA"/>
      </w:rPr>
    </w:pPr>
    <w:r>
      <w:rPr>
        <w:rFonts w:ascii="Arial" w:eastAsia="Times New Roman" w:hAnsi="Arial" w:cs="Arial"/>
        <w:i/>
        <w:iCs/>
        <w:sz w:val="16"/>
        <w:szCs w:val="16"/>
        <w:lang w:eastAsia="ar-SA"/>
      </w:rPr>
      <w:t xml:space="preserve">       NIP 522 005 46 44 </w:t>
    </w:r>
    <w:r>
      <w:rPr>
        <w:rFonts w:ascii="Arial" w:eastAsia="Times New Roman" w:hAnsi="Arial" w:cs="Arial"/>
        <w:i/>
        <w:iCs/>
        <w:sz w:val="16"/>
        <w:szCs w:val="16"/>
        <w:lang w:eastAsia="ar-SA"/>
      </w:rPr>
      <w:tab/>
      <w:t>REGON 010093117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037" w:rsidRDefault="00634037" w:rsidP="005D09EB">
      <w:pPr>
        <w:spacing w:after="0" w:line="240" w:lineRule="auto"/>
      </w:pPr>
      <w:r>
        <w:separator/>
      </w:r>
    </w:p>
  </w:footnote>
  <w:footnote w:type="continuationSeparator" w:id="0">
    <w:p w:rsidR="00634037" w:rsidRDefault="00634037" w:rsidP="005D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B6" w:rsidRDefault="004803B6" w:rsidP="004803B6">
    <w:pPr>
      <w:pStyle w:val="Bezodstpw"/>
      <w:jc w:val="center"/>
      <w:rPr>
        <w:sz w:val="20"/>
        <w:szCs w:val="20"/>
      </w:rPr>
    </w:pPr>
    <w:r>
      <w:rPr>
        <w:sz w:val="20"/>
        <w:szCs w:val="20"/>
      </w:rPr>
      <w:t>PROJEKT WYKONAWCZY</w:t>
    </w:r>
  </w:p>
  <w:p w:rsidR="004803B6" w:rsidRDefault="004803B6" w:rsidP="004803B6">
    <w:pPr>
      <w:pStyle w:val="Bezodstpw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Times New Roman" w:hAnsi="Arial" w:cs="Arial"/>
        <w:sz w:val="16"/>
        <w:szCs w:val="16"/>
      </w:rPr>
      <w:t>Przebudowa pomieszczeń IX piętra w budynku Pawilonu Głównego w Centralnym Szpitalu Klinicznym MSWiA w Warszawie</w:t>
    </w:r>
  </w:p>
  <w:p w:rsidR="005D09EB" w:rsidRPr="004803B6" w:rsidRDefault="004803B6" w:rsidP="004803B6">
    <w:pPr>
      <w:pStyle w:val="Nagwek"/>
      <w:jc w:val="center"/>
    </w:pPr>
    <w:r>
      <w:t>ETAP I</w:t>
    </w:r>
    <w:r w:rsidR="00477A1F">
      <w:t>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5950B8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  <w:b/>
        <w:color w:val="auto"/>
        <w:sz w:val="18"/>
        <w:szCs w:val="18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  <w:color w:val="auto"/>
        <w:sz w:val="18"/>
        <w:szCs w:val="1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</w:abstractNum>
  <w:abstractNum w:abstractNumId="3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207"/>
        </w:tabs>
        <w:ind w:left="927" w:hanging="360"/>
      </w:pPr>
      <w:rPr>
        <w:rFonts w:ascii="Symbol" w:hAnsi="Symbol" w:cs="Symbol"/>
        <w:color w:val="auto"/>
        <w:sz w:val="18"/>
        <w:szCs w:val="18"/>
      </w:rPr>
    </w:lvl>
  </w:abstractNum>
  <w:abstractNum w:abstractNumId="4">
    <w:nsid w:val="0B8405C7"/>
    <w:multiLevelType w:val="hybridMultilevel"/>
    <w:tmpl w:val="8CE83CA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D577AF"/>
    <w:multiLevelType w:val="hybridMultilevel"/>
    <w:tmpl w:val="70F2946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7C84B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4224B4"/>
    <w:multiLevelType w:val="hybridMultilevel"/>
    <w:tmpl w:val="38929C7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A69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60E65C6"/>
    <w:multiLevelType w:val="hybridMultilevel"/>
    <w:tmpl w:val="DFEAC3DE"/>
    <w:lvl w:ilvl="0" w:tplc="6406D786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3DC20410"/>
    <w:multiLevelType w:val="hybridMultilevel"/>
    <w:tmpl w:val="352AF16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1E3510E"/>
    <w:multiLevelType w:val="hybridMultilevel"/>
    <w:tmpl w:val="765E6F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AD74EB"/>
    <w:multiLevelType w:val="hybridMultilevel"/>
    <w:tmpl w:val="6FFA2E2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DAC5FD0"/>
    <w:multiLevelType w:val="hybridMultilevel"/>
    <w:tmpl w:val="07686B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487639"/>
    <w:multiLevelType w:val="hybridMultilevel"/>
    <w:tmpl w:val="79AEA1B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A7F2028"/>
    <w:multiLevelType w:val="hybridMultilevel"/>
    <w:tmpl w:val="BAD86EE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B7E6939"/>
    <w:multiLevelType w:val="hybridMultilevel"/>
    <w:tmpl w:val="8D28BC3C"/>
    <w:lvl w:ilvl="0" w:tplc="954CEDFC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7CBF7D53"/>
    <w:multiLevelType w:val="hybridMultilevel"/>
    <w:tmpl w:val="659A3B3A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1"/>
  </w:num>
  <w:num w:numId="5">
    <w:abstractNumId w:val="8"/>
  </w:num>
  <w:num w:numId="6">
    <w:abstractNumId w:val="9"/>
  </w:num>
  <w:num w:numId="7">
    <w:abstractNumId w:val="5"/>
  </w:num>
  <w:num w:numId="8">
    <w:abstractNumId w:val="12"/>
  </w:num>
  <w:num w:numId="9">
    <w:abstractNumId w:val="6"/>
  </w:num>
  <w:num w:numId="10">
    <w:abstractNumId w:val="10"/>
  </w:num>
  <w:num w:numId="11">
    <w:abstractNumId w:val="4"/>
  </w:num>
  <w:num w:numId="12">
    <w:abstractNumId w:val="1"/>
  </w:num>
  <w:num w:numId="13">
    <w:abstractNumId w:val="2"/>
  </w:num>
  <w:num w:numId="14">
    <w:abstractNumId w:val="13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B7F"/>
    <w:rsid w:val="00007256"/>
    <w:rsid w:val="00011297"/>
    <w:rsid w:val="000117A0"/>
    <w:rsid w:val="00016308"/>
    <w:rsid w:val="00022170"/>
    <w:rsid w:val="00025860"/>
    <w:rsid w:val="00030902"/>
    <w:rsid w:val="0003178F"/>
    <w:rsid w:val="00042C69"/>
    <w:rsid w:val="00050797"/>
    <w:rsid w:val="000570A0"/>
    <w:rsid w:val="0006474B"/>
    <w:rsid w:val="00067D07"/>
    <w:rsid w:val="00073E5B"/>
    <w:rsid w:val="000751A1"/>
    <w:rsid w:val="000765EB"/>
    <w:rsid w:val="00077B84"/>
    <w:rsid w:val="0008566B"/>
    <w:rsid w:val="00094FE6"/>
    <w:rsid w:val="000A0AD5"/>
    <w:rsid w:val="000A16C6"/>
    <w:rsid w:val="000B030A"/>
    <w:rsid w:val="000B1C88"/>
    <w:rsid w:val="000C2673"/>
    <w:rsid w:val="000C630F"/>
    <w:rsid w:val="000D6F05"/>
    <w:rsid w:val="000E257E"/>
    <w:rsid w:val="000E699E"/>
    <w:rsid w:val="000F3F93"/>
    <w:rsid w:val="000F4DCC"/>
    <w:rsid w:val="000F5089"/>
    <w:rsid w:val="00100F9B"/>
    <w:rsid w:val="00102858"/>
    <w:rsid w:val="00105668"/>
    <w:rsid w:val="0011136E"/>
    <w:rsid w:val="00137ACB"/>
    <w:rsid w:val="0015143D"/>
    <w:rsid w:val="00151BAD"/>
    <w:rsid w:val="00152205"/>
    <w:rsid w:val="001530F5"/>
    <w:rsid w:val="00160181"/>
    <w:rsid w:val="001603F5"/>
    <w:rsid w:val="00171AC1"/>
    <w:rsid w:val="0017665C"/>
    <w:rsid w:val="00192AB7"/>
    <w:rsid w:val="001965A0"/>
    <w:rsid w:val="001A3603"/>
    <w:rsid w:val="001A627E"/>
    <w:rsid w:val="001C21C9"/>
    <w:rsid w:val="001C50E2"/>
    <w:rsid w:val="001D0A73"/>
    <w:rsid w:val="001D5F49"/>
    <w:rsid w:val="001E03F1"/>
    <w:rsid w:val="001E22EB"/>
    <w:rsid w:val="001E442E"/>
    <w:rsid w:val="001F14BF"/>
    <w:rsid w:val="001F57A1"/>
    <w:rsid w:val="00200775"/>
    <w:rsid w:val="002024C0"/>
    <w:rsid w:val="00206B78"/>
    <w:rsid w:val="002244E8"/>
    <w:rsid w:val="00226AC3"/>
    <w:rsid w:val="00233E1B"/>
    <w:rsid w:val="002352BF"/>
    <w:rsid w:val="0023742C"/>
    <w:rsid w:val="002374FB"/>
    <w:rsid w:val="002402D9"/>
    <w:rsid w:val="00252BDD"/>
    <w:rsid w:val="00256E34"/>
    <w:rsid w:val="002578B2"/>
    <w:rsid w:val="00262538"/>
    <w:rsid w:val="00267434"/>
    <w:rsid w:val="002704D9"/>
    <w:rsid w:val="00274C98"/>
    <w:rsid w:val="00277BCA"/>
    <w:rsid w:val="002813C3"/>
    <w:rsid w:val="00282C75"/>
    <w:rsid w:val="00291028"/>
    <w:rsid w:val="002A4B48"/>
    <w:rsid w:val="002C04B2"/>
    <w:rsid w:val="002C29A4"/>
    <w:rsid w:val="002D01D2"/>
    <w:rsid w:val="002E15DB"/>
    <w:rsid w:val="002E1FCA"/>
    <w:rsid w:val="002E2FDF"/>
    <w:rsid w:val="002F0EB1"/>
    <w:rsid w:val="00304073"/>
    <w:rsid w:val="003043F7"/>
    <w:rsid w:val="003144F2"/>
    <w:rsid w:val="00315C3B"/>
    <w:rsid w:val="00336014"/>
    <w:rsid w:val="003374A3"/>
    <w:rsid w:val="00350179"/>
    <w:rsid w:val="003617B0"/>
    <w:rsid w:val="00362705"/>
    <w:rsid w:val="00364853"/>
    <w:rsid w:val="003654A1"/>
    <w:rsid w:val="00366E5F"/>
    <w:rsid w:val="00377B4A"/>
    <w:rsid w:val="003A1C68"/>
    <w:rsid w:val="003A5924"/>
    <w:rsid w:val="003B754D"/>
    <w:rsid w:val="003C7CC4"/>
    <w:rsid w:val="003D0CF4"/>
    <w:rsid w:val="003D2AEA"/>
    <w:rsid w:val="003D38AF"/>
    <w:rsid w:val="003D520A"/>
    <w:rsid w:val="003D6DBA"/>
    <w:rsid w:val="003E00EB"/>
    <w:rsid w:val="003E7B68"/>
    <w:rsid w:val="003F0568"/>
    <w:rsid w:val="003F20BF"/>
    <w:rsid w:val="00410DBB"/>
    <w:rsid w:val="00414B6C"/>
    <w:rsid w:val="00421B79"/>
    <w:rsid w:val="00422818"/>
    <w:rsid w:val="004232CF"/>
    <w:rsid w:val="0042674E"/>
    <w:rsid w:val="00427B26"/>
    <w:rsid w:val="00436D75"/>
    <w:rsid w:val="004434A9"/>
    <w:rsid w:val="00444AF2"/>
    <w:rsid w:val="00454271"/>
    <w:rsid w:val="004604C7"/>
    <w:rsid w:val="00462A2C"/>
    <w:rsid w:val="00470744"/>
    <w:rsid w:val="00471592"/>
    <w:rsid w:val="00477A1F"/>
    <w:rsid w:val="004803B6"/>
    <w:rsid w:val="00485B69"/>
    <w:rsid w:val="004872AF"/>
    <w:rsid w:val="004966DF"/>
    <w:rsid w:val="00497F39"/>
    <w:rsid w:val="004B1986"/>
    <w:rsid w:val="004B2FBE"/>
    <w:rsid w:val="004B4D2B"/>
    <w:rsid w:val="004B5EE9"/>
    <w:rsid w:val="004C16D6"/>
    <w:rsid w:val="004D3BB2"/>
    <w:rsid w:val="004E37B1"/>
    <w:rsid w:val="004E3C6C"/>
    <w:rsid w:val="004F2018"/>
    <w:rsid w:val="004F3A83"/>
    <w:rsid w:val="004F5CC2"/>
    <w:rsid w:val="00512D0F"/>
    <w:rsid w:val="005223B7"/>
    <w:rsid w:val="00533B61"/>
    <w:rsid w:val="00541C28"/>
    <w:rsid w:val="00545D09"/>
    <w:rsid w:val="0055090E"/>
    <w:rsid w:val="00554002"/>
    <w:rsid w:val="0055439A"/>
    <w:rsid w:val="00581E8B"/>
    <w:rsid w:val="00597EBD"/>
    <w:rsid w:val="005A4290"/>
    <w:rsid w:val="005C0AB4"/>
    <w:rsid w:val="005D09EB"/>
    <w:rsid w:val="005D2510"/>
    <w:rsid w:val="005D312C"/>
    <w:rsid w:val="005D3DBD"/>
    <w:rsid w:val="005D45E1"/>
    <w:rsid w:val="005E1B21"/>
    <w:rsid w:val="005E2A88"/>
    <w:rsid w:val="005F1519"/>
    <w:rsid w:val="0060448D"/>
    <w:rsid w:val="00610B3D"/>
    <w:rsid w:val="0061492C"/>
    <w:rsid w:val="00615D5A"/>
    <w:rsid w:val="006206FD"/>
    <w:rsid w:val="0062530B"/>
    <w:rsid w:val="00631348"/>
    <w:rsid w:val="0063237B"/>
    <w:rsid w:val="00634037"/>
    <w:rsid w:val="006361AC"/>
    <w:rsid w:val="0063734C"/>
    <w:rsid w:val="00642870"/>
    <w:rsid w:val="00647788"/>
    <w:rsid w:val="006526AD"/>
    <w:rsid w:val="0065595B"/>
    <w:rsid w:val="00656514"/>
    <w:rsid w:val="00656DB4"/>
    <w:rsid w:val="006651A7"/>
    <w:rsid w:val="00672CE3"/>
    <w:rsid w:val="00681D34"/>
    <w:rsid w:val="00684EA4"/>
    <w:rsid w:val="00685AB7"/>
    <w:rsid w:val="00691392"/>
    <w:rsid w:val="006966EB"/>
    <w:rsid w:val="006A2A59"/>
    <w:rsid w:val="006A578D"/>
    <w:rsid w:val="006C14F5"/>
    <w:rsid w:val="006D2995"/>
    <w:rsid w:val="006E39BC"/>
    <w:rsid w:val="006F5A21"/>
    <w:rsid w:val="00700AF4"/>
    <w:rsid w:val="00703459"/>
    <w:rsid w:val="00716ED9"/>
    <w:rsid w:val="00724270"/>
    <w:rsid w:val="00724F39"/>
    <w:rsid w:val="007277F7"/>
    <w:rsid w:val="00731176"/>
    <w:rsid w:val="00745624"/>
    <w:rsid w:val="00745E78"/>
    <w:rsid w:val="007474AA"/>
    <w:rsid w:val="007562EC"/>
    <w:rsid w:val="00761857"/>
    <w:rsid w:val="007644A1"/>
    <w:rsid w:val="0076453D"/>
    <w:rsid w:val="00765156"/>
    <w:rsid w:val="00766053"/>
    <w:rsid w:val="00774318"/>
    <w:rsid w:val="00774E95"/>
    <w:rsid w:val="00776B6B"/>
    <w:rsid w:val="00780A1B"/>
    <w:rsid w:val="00780AE8"/>
    <w:rsid w:val="00781EEF"/>
    <w:rsid w:val="007861BC"/>
    <w:rsid w:val="0078639F"/>
    <w:rsid w:val="007A07C0"/>
    <w:rsid w:val="007A1C7C"/>
    <w:rsid w:val="007A4321"/>
    <w:rsid w:val="007B5761"/>
    <w:rsid w:val="007B5BF0"/>
    <w:rsid w:val="007C1063"/>
    <w:rsid w:val="007C1472"/>
    <w:rsid w:val="007D0A44"/>
    <w:rsid w:val="007E52CD"/>
    <w:rsid w:val="007F1465"/>
    <w:rsid w:val="007F3F75"/>
    <w:rsid w:val="007F6F6F"/>
    <w:rsid w:val="00803C9E"/>
    <w:rsid w:val="00804EF9"/>
    <w:rsid w:val="008064D6"/>
    <w:rsid w:val="008121C2"/>
    <w:rsid w:val="00814D2F"/>
    <w:rsid w:val="00816E2D"/>
    <w:rsid w:val="008246F2"/>
    <w:rsid w:val="0082672E"/>
    <w:rsid w:val="00832CCC"/>
    <w:rsid w:val="00843758"/>
    <w:rsid w:val="00854031"/>
    <w:rsid w:val="00860316"/>
    <w:rsid w:val="00867C19"/>
    <w:rsid w:val="008812FB"/>
    <w:rsid w:val="00897118"/>
    <w:rsid w:val="008A3C43"/>
    <w:rsid w:val="008E18E1"/>
    <w:rsid w:val="008E1CE3"/>
    <w:rsid w:val="008F07AE"/>
    <w:rsid w:val="008F587E"/>
    <w:rsid w:val="008F5A29"/>
    <w:rsid w:val="00907311"/>
    <w:rsid w:val="00914B11"/>
    <w:rsid w:val="0091517D"/>
    <w:rsid w:val="00915D90"/>
    <w:rsid w:val="00920D28"/>
    <w:rsid w:val="0093560C"/>
    <w:rsid w:val="00943C18"/>
    <w:rsid w:val="009441AD"/>
    <w:rsid w:val="00947979"/>
    <w:rsid w:val="0097154B"/>
    <w:rsid w:val="00971DD1"/>
    <w:rsid w:val="00972DBC"/>
    <w:rsid w:val="0098444A"/>
    <w:rsid w:val="009900BA"/>
    <w:rsid w:val="00991B01"/>
    <w:rsid w:val="00992825"/>
    <w:rsid w:val="009A1C6C"/>
    <w:rsid w:val="009B1643"/>
    <w:rsid w:val="009B3861"/>
    <w:rsid w:val="009C0854"/>
    <w:rsid w:val="009D433B"/>
    <w:rsid w:val="009D57C2"/>
    <w:rsid w:val="009E60E8"/>
    <w:rsid w:val="009E62B4"/>
    <w:rsid w:val="009E739B"/>
    <w:rsid w:val="00A01873"/>
    <w:rsid w:val="00A027E8"/>
    <w:rsid w:val="00A141A3"/>
    <w:rsid w:val="00A1608C"/>
    <w:rsid w:val="00A208EC"/>
    <w:rsid w:val="00A40955"/>
    <w:rsid w:val="00A45108"/>
    <w:rsid w:val="00A5255D"/>
    <w:rsid w:val="00A56596"/>
    <w:rsid w:val="00A61ADF"/>
    <w:rsid w:val="00A73859"/>
    <w:rsid w:val="00A73945"/>
    <w:rsid w:val="00A7601A"/>
    <w:rsid w:val="00A84E98"/>
    <w:rsid w:val="00A91872"/>
    <w:rsid w:val="00A97EA8"/>
    <w:rsid w:val="00AA3E55"/>
    <w:rsid w:val="00AA43DA"/>
    <w:rsid w:val="00AB014C"/>
    <w:rsid w:val="00AB69D6"/>
    <w:rsid w:val="00AC1239"/>
    <w:rsid w:val="00AD2292"/>
    <w:rsid w:val="00AD264C"/>
    <w:rsid w:val="00AE3703"/>
    <w:rsid w:val="00AE501F"/>
    <w:rsid w:val="00AF2437"/>
    <w:rsid w:val="00AF53DB"/>
    <w:rsid w:val="00B055B1"/>
    <w:rsid w:val="00B06899"/>
    <w:rsid w:val="00B21417"/>
    <w:rsid w:val="00B24B57"/>
    <w:rsid w:val="00B2646A"/>
    <w:rsid w:val="00B36169"/>
    <w:rsid w:val="00B41652"/>
    <w:rsid w:val="00B41FDA"/>
    <w:rsid w:val="00B45F10"/>
    <w:rsid w:val="00B5590C"/>
    <w:rsid w:val="00B66A02"/>
    <w:rsid w:val="00B70602"/>
    <w:rsid w:val="00B8234A"/>
    <w:rsid w:val="00B86558"/>
    <w:rsid w:val="00B86B6F"/>
    <w:rsid w:val="00B9052A"/>
    <w:rsid w:val="00B91E7A"/>
    <w:rsid w:val="00B9269F"/>
    <w:rsid w:val="00BA065A"/>
    <w:rsid w:val="00BA4317"/>
    <w:rsid w:val="00BA4F74"/>
    <w:rsid w:val="00BB34D8"/>
    <w:rsid w:val="00BC2086"/>
    <w:rsid w:val="00BC3FB2"/>
    <w:rsid w:val="00BD102F"/>
    <w:rsid w:val="00BD132C"/>
    <w:rsid w:val="00BD6714"/>
    <w:rsid w:val="00BE4C07"/>
    <w:rsid w:val="00C0059F"/>
    <w:rsid w:val="00C01A80"/>
    <w:rsid w:val="00C04880"/>
    <w:rsid w:val="00C119CC"/>
    <w:rsid w:val="00C24955"/>
    <w:rsid w:val="00C2661D"/>
    <w:rsid w:val="00C32E1A"/>
    <w:rsid w:val="00C36D41"/>
    <w:rsid w:val="00C41382"/>
    <w:rsid w:val="00C518BE"/>
    <w:rsid w:val="00C553D7"/>
    <w:rsid w:val="00C557DB"/>
    <w:rsid w:val="00C5645F"/>
    <w:rsid w:val="00C708F0"/>
    <w:rsid w:val="00C82E46"/>
    <w:rsid w:val="00C85954"/>
    <w:rsid w:val="00C8774C"/>
    <w:rsid w:val="00C93250"/>
    <w:rsid w:val="00C9544D"/>
    <w:rsid w:val="00CA210F"/>
    <w:rsid w:val="00CA2AD6"/>
    <w:rsid w:val="00CB28DF"/>
    <w:rsid w:val="00CB313B"/>
    <w:rsid w:val="00CB5B7F"/>
    <w:rsid w:val="00CD4E6B"/>
    <w:rsid w:val="00CD68B2"/>
    <w:rsid w:val="00CE03DF"/>
    <w:rsid w:val="00CE58EC"/>
    <w:rsid w:val="00CE6DD9"/>
    <w:rsid w:val="00CF148F"/>
    <w:rsid w:val="00CF2B7B"/>
    <w:rsid w:val="00D0208A"/>
    <w:rsid w:val="00D0253A"/>
    <w:rsid w:val="00D04373"/>
    <w:rsid w:val="00D21B0A"/>
    <w:rsid w:val="00D25F11"/>
    <w:rsid w:val="00D301E5"/>
    <w:rsid w:val="00D37571"/>
    <w:rsid w:val="00D404EB"/>
    <w:rsid w:val="00D475BF"/>
    <w:rsid w:val="00D5387F"/>
    <w:rsid w:val="00D54A8D"/>
    <w:rsid w:val="00D66019"/>
    <w:rsid w:val="00D67068"/>
    <w:rsid w:val="00D93C35"/>
    <w:rsid w:val="00D94F1C"/>
    <w:rsid w:val="00D95B0D"/>
    <w:rsid w:val="00D95C06"/>
    <w:rsid w:val="00DB5003"/>
    <w:rsid w:val="00DC5FA2"/>
    <w:rsid w:val="00DD4E0C"/>
    <w:rsid w:val="00DD5E10"/>
    <w:rsid w:val="00DD710A"/>
    <w:rsid w:val="00DE4FBB"/>
    <w:rsid w:val="00DE6ABB"/>
    <w:rsid w:val="00DF1701"/>
    <w:rsid w:val="00E01C17"/>
    <w:rsid w:val="00E0576D"/>
    <w:rsid w:val="00E05C51"/>
    <w:rsid w:val="00E110C7"/>
    <w:rsid w:val="00E16DA0"/>
    <w:rsid w:val="00E174C5"/>
    <w:rsid w:val="00E24AD9"/>
    <w:rsid w:val="00E37A77"/>
    <w:rsid w:val="00E504E1"/>
    <w:rsid w:val="00E54B04"/>
    <w:rsid w:val="00E5688C"/>
    <w:rsid w:val="00E62DEB"/>
    <w:rsid w:val="00E65995"/>
    <w:rsid w:val="00E66D99"/>
    <w:rsid w:val="00E6747C"/>
    <w:rsid w:val="00E72DFD"/>
    <w:rsid w:val="00E86E39"/>
    <w:rsid w:val="00E90FB1"/>
    <w:rsid w:val="00E96EF2"/>
    <w:rsid w:val="00E97F8A"/>
    <w:rsid w:val="00EA257F"/>
    <w:rsid w:val="00EA4D71"/>
    <w:rsid w:val="00EA7289"/>
    <w:rsid w:val="00EB16E9"/>
    <w:rsid w:val="00EC2009"/>
    <w:rsid w:val="00EC5F0D"/>
    <w:rsid w:val="00EC6828"/>
    <w:rsid w:val="00ED70B0"/>
    <w:rsid w:val="00EE20A5"/>
    <w:rsid w:val="00EE6B6D"/>
    <w:rsid w:val="00EF1A9B"/>
    <w:rsid w:val="00F136A9"/>
    <w:rsid w:val="00F13844"/>
    <w:rsid w:val="00F25402"/>
    <w:rsid w:val="00F454D4"/>
    <w:rsid w:val="00F5406C"/>
    <w:rsid w:val="00F70601"/>
    <w:rsid w:val="00F74E28"/>
    <w:rsid w:val="00F7530B"/>
    <w:rsid w:val="00F755A2"/>
    <w:rsid w:val="00F9201C"/>
    <w:rsid w:val="00F95FCC"/>
    <w:rsid w:val="00FA23E0"/>
    <w:rsid w:val="00FA3D06"/>
    <w:rsid w:val="00FA4E3E"/>
    <w:rsid w:val="00FB1EAB"/>
    <w:rsid w:val="00FB2ADE"/>
    <w:rsid w:val="00FB2BAF"/>
    <w:rsid w:val="00FB6EC6"/>
    <w:rsid w:val="00FC2EB4"/>
    <w:rsid w:val="00FC6A7A"/>
    <w:rsid w:val="00FE4953"/>
    <w:rsid w:val="00FF0FB8"/>
    <w:rsid w:val="00FF453A"/>
    <w:rsid w:val="00FF65D0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4</cp:revision>
  <cp:lastPrinted>2017-11-16T08:56:00Z</cp:lastPrinted>
  <dcterms:created xsi:type="dcterms:W3CDTF">2017-11-16T07:24:00Z</dcterms:created>
  <dcterms:modified xsi:type="dcterms:W3CDTF">2017-11-16T08:56:00Z</dcterms:modified>
</cp:coreProperties>
</file>